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3A78D44" w14:textId="77777777" w:rsidR="00574654" w:rsidRPr="001070FC" w:rsidRDefault="00CB6310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after="240"/>
        <w:ind w:right="98"/>
        <w:jc w:val="center"/>
        <w:rPr>
          <w:rFonts w:asciiTheme="minorHAnsi" w:hAnsiTheme="minorHAnsi"/>
          <w:sz w:val="22"/>
        </w:rPr>
      </w:pPr>
      <w:r w:rsidRPr="001070FC">
        <w:rPr>
          <w:rFonts w:asciiTheme="minorHAnsi" w:hAnsiTheme="minorHAnsi"/>
          <w:b/>
          <w:bCs/>
          <w:caps/>
          <w:sz w:val="28"/>
          <w:szCs w:val="26"/>
        </w:rPr>
        <w:br/>
      </w:r>
      <w:r w:rsidR="008821C7">
        <w:rPr>
          <w:rFonts w:asciiTheme="minorHAnsi" w:hAnsiTheme="minorHAnsi"/>
          <w:b/>
          <w:bCs/>
          <w:caps/>
          <w:sz w:val="28"/>
          <w:szCs w:val="26"/>
        </w:rPr>
        <w:t>bon de commande</w:t>
      </w:r>
      <w:r w:rsidRPr="001070FC">
        <w:rPr>
          <w:rFonts w:asciiTheme="minorHAnsi" w:hAnsiTheme="minorHAnsi"/>
          <w:b/>
          <w:bCs/>
          <w:caps/>
          <w:sz w:val="28"/>
          <w:szCs w:val="26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</w:tblGrid>
      <w:tr w:rsidR="000A0A13" w14:paraId="525280CA" w14:textId="77777777" w:rsidTr="009A4FDF"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DE34172" w14:textId="77777777" w:rsidR="000A0A13" w:rsidRDefault="000A0A13" w:rsidP="000A0A13">
            <w:pPr>
              <w:spacing w:before="120" w:after="120"/>
              <w:rPr>
                <w:rFonts w:asciiTheme="minorHAnsi" w:hAnsiTheme="minorHAnsi"/>
                <w:b/>
                <w:smallCaps/>
                <w:sz w:val="24"/>
              </w:rPr>
            </w:pPr>
            <w:r>
              <w:rPr>
                <w:rFonts w:asciiTheme="minorHAnsi" w:hAnsiTheme="minorHAnsi"/>
                <w:b/>
                <w:smallCaps/>
                <w:sz w:val="24"/>
              </w:rPr>
              <w:t>Date de notification :</w:t>
            </w:r>
            <w:r>
              <w:rPr>
                <w:rFonts w:asciiTheme="minorHAnsi" w:hAnsiTheme="minorHAnsi"/>
                <w:b/>
                <w:smallCaps/>
                <w:sz w:val="24"/>
              </w:rPr>
              <w:tab/>
            </w:r>
            <w:r>
              <w:rPr>
                <w:rFonts w:asciiTheme="minorHAnsi" w:hAnsiTheme="minorHAnsi"/>
                <w:b/>
                <w:smallCaps/>
                <w:sz w:val="24"/>
              </w:rPr>
              <w:tab/>
            </w:r>
            <w:r>
              <w:rPr>
                <w:rFonts w:asciiTheme="minorHAnsi" w:hAnsiTheme="minorHAnsi"/>
                <w:b/>
                <w:smallCaps/>
                <w:sz w:val="24"/>
              </w:rPr>
              <w:tab/>
            </w:r>
            <w:r>
              <w:rPr>
                <w:rFonts w:asciiTheme="minorHAnsi" w:hAnsiTheme="minorHAnsi"/>
                <w:b/>
                <w:smallCaps/>
                <w:sz w:val="24"/>
              </w:rPr>
              <w:tab/>
            </w:r>
          </w:p>
        </w:tc>
      </w:tr>
    </w:tbl>
    <w:tbl>
      <w:tblPr>
        <w:tblW w:w="95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1"/>
        <w:gridCol w:w="6592"/>
        <w:gridCol w:w="18"/>
      </w:tblGrid>
      <w:tr w:rsidR="00574654" w:rsidRPr="001070FC" w14:paraId="1C53D1D9" w14:textId="77777777" w:rsidTr="006205DD">
        <w:tc>
          <w:tcPr>
            <w:tcW w:w="9511" w:type="dxa"/>
            <w:gridSpan w:val="3"/>
            <w:tcBorders>
              <w:bottom w:val="single" w:sz="4" w:space="0" w:color="000000"/>
            </w:tcBorders>
          </w:tcPr>
          <w:p w14:paraId="42239F12" w14:textId="77777777" w:rsidR="000A0A13" w:rsidRDefault="000A0A13" w:rsidP="000A0A13">
            <w:pPr>
              <w:rPr>
                <w:rFonts w:asciiTheme="minorHAnsi" w:hAnsiTheme="minorHAnsi"/>
                <w:smallCaps/>
                <w:sz w:val="22"/>
              </w:rPr>
            </w:pPr>
          </w:p>
          <w:p w14:paraId="6B9A5FA3" w14:textId="77777777" w:rsidR="00574654" w:rsidRPr="001070FC" w:rsidRDefault="000A0A13" w:rsidP="000A0A13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mallCaps/>
                <w:sz w:val="22"/>
              </w:rPr>
              <w:t xml:space="preserve">Rappel de l’identification du </w:t>
            </w:r>
            <w:r w:rsidR="006205DD">
              <w:rPr>
                <w:rFonts w:asciiTheme="minorHAnsi" w:hAnsiTheme="minorHAnsi"/>
                <w:smallCaps/>
                <w:sz w:val="22"/>
              </w:rPr>
              <w:t>contrat</w:t>
            </w:r>
          </w:p>
        </w:tc>
      </w:tr>
      <w:tr w:rsidR="007A683B" w:rsidRPr="001070FC" w14:paraId="507C1CDA" w14:textId="77777777" w:rsidTr="006205D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56A63F62" w14:textId="77777777" w:rsidR="007A683B" w:rsidRPr="001070FC" w:rsidRDefault="007A683B" w:rsidP="006B4295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Objet du contrat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DA6C5E" w14:textId="77777777" w:rsidR="007A683B" w:rsidRPr="001070FC" w:rsidRDefault="007A683B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082013" w:rsidRPr="001070FC" w14:paraId="6E477695" w14:textId="77777777" w:rsidTr="006205D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446BB4B5" w14:textId="77777777" w:rsidR="00082013" w:rsidRPr="001070FC" w:rsidRDefault="006B4295" w:rsidP="00290D49">
            <w:pPr>
              <w:rPr>
                <w:rFonts w:asciiTheme="minorHAnsi" w:hAnsiTheme="minorHAnsi"/>
                <w:sz w:val="24"/>
                <w:szCs w:val="22"/>
              </w:rPr>
            </w:pPr>
            <w:bookmarkStart w:id="0" w:name="_GoBack" w:colFirst="0" w:colLast="0"/>
            <w:r>
              <w:rPr>
                <w:rFonts w:asciiTheme="minorHAnsi" w:hAnsiTheme="minorHAnsi"/>
                <w:sz w:val="22"/>
              </w:rPr>
              <w:t>Numéro</w:t>
            </w:r>
            <w:r w:rsidR="006953CA">
              <w:rPr>
                <w:rFonts w:asciiTheme="minorHAnsi" w:hAnsiTheme="minorHAnsi"/>
                <w:sz w:val="22"/>
              </w:rPr>
              <w:t xml:space="preserve"> du contrat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00519A" w14:textId="77777777" w:rsidR="00082013" w:rsidRPr="001070FC" w:rsidRDefault="00082013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bookmarkEnd w:id="0"/>
      <w:tr w:rsidR="00923AC7" w:rsidRPr="001070FC" w14:paraId="2051F868" w14:textId="77777777" w:rsidTr="006205D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469D12DC" w14:textId="77777777" w:rsidR="00923AC7" w:rsidRPr="001070FC" w:rsidRDefault="00923AC7" w:rsidP="00113039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Titulaire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E96EF2" w14:textId="77777777" w:rsidR="00923AC7" w:rsidRPr="001070FC" w:rsidRDefault="00923AC7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6205DD" w:rsidRPr="001070FC" w14:paraId="377B0C5C" w14:textId="77777777" w:rsidTr="006205D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3B373FE" w14:textId="77777777" w:rsidR="006205DD" w:rsidRPr="001070FC" w:rsidRDefault="006205DD" w:rsidP="000C4B16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4"/>
                <w:szCs w:val="22"/>
              </w:rPr>
              <w:t>Date de notification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759252" w14:textId="77777777" w:rsidR="006205DD" w:rsidRPr="001070FC" w:rsidRDefault="006205DD" w:rsidP="00B13E4B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4A4F91" w:rsidRPr="001070FC" w14:paraId="1692CDB8" w14:textId="77777777" w:rsidTr="006205DD">
        <w:trPr>
          <w:gridAfter w:val="1"/>
          <w:wAfter w:w="18" w:type="dxa"/>
        </w:trPr>
        <w:tc>
          <w:tcPr>
            <w:tcW w:w="94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60496" w14:textId="77777777" w:rsidR="004A4F91" w:rsidRPr="004A4F91" w:rsidRDefault="004A4F91" w:rsidP="00986FBF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Theme="minorHAnsi" w:hAnsiTheme="minorHAnsi"/>
                <w:sz w:val="22"/>
              </w:rPr>
            </w:pPr>
          </w:p>
          <w:p w14:paraId="443A95D4" w14:textId="77777777" w:rsidR="004A4F91" w:rsidRPr="001070FC" w:rsidRDefault="008821C7" w:rsidP="000A0A13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mallCaps/>
                <w:sz w:val="22"/>
              </w:rPr>
              <w:t>Bon de commande</w:t>
            </w:r>
          </w:p>
        </w:tc>
      </w:tr>
      <w:tr w:rsidR="00907A6C" w:rsidRPr="001070FC" w14:paraId="34950864" w14:textId="77777777" w:rsidTr="00240A71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ACE4F" w14:textId="77777777" w:rsidR="00907A6C" w:rsidRPr="001070FC" w:rsidRDefault="00907A6C" w:rsidP="00B0241D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4"/>
                <w:szCs w:val="22"/>
              </w:rPr>
              <w:t xml:space="preserve">Numéro du </w:t>
            </w:r>
            <w:r w:rsidR="00B0241D">
              <w:rPr>
                <w:rFonts w:asciiTheme="minorHAnsi" w:hAnsiTheme="minorHAnsi"/>
                <w:sz w:val="24"/>
                <w:szCs w:val="22"/>
              </w:rPr>
              <w:t>BC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F9649A" w14:textId="77777777" w:rsidR="00907A6C" w:rsidRPr="00907A6C" w:rsidRDefault="00907A6C" w:rsidP="00907A6C">
            <w:pPr>
              <w:snapToGrid w:val="0"/>
              <w:jc w:val="center"/>
              <w:rPr>
                <w:rFonts w:asciiTheme="minorHAnsi" w:hAnsiTheme="minorHAnsi"/>
                <w:b/>
                <w:sz w:val="24"/>
                <w:szCs w:val="22"/>
              </w:rPr>
            </w:pPr>
          </w:p>
        </w:tc>
      </w:tr>
      <w:tr w:rsidR="00B13E4B" w:rsidRPr="001070FC" w14:paraId="39FF7401" w14:textId="77777777" w:rsidTr="00240A71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FB0C2" w14:textId="77777777" w:rsidR="00B13E4B" w:rsidRPr="00907A6C" w:rsidRDefault="00B13E4B" w:rsidP="00240A7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Objet du bon de commande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DCD772" w14:textId="77777777" w:rsidR="00B13E4B" w:rsidRDefault="00B13E4B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  <w:p w14:paraId="42420981" w14:textId="77777777" w:rsidR="00B13E4B" w:rsidRDefault="00B13E4B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  <w:p w14:paraId="7A737293" w14:textId="77777777" w:rsidR="00B13E4B" w:rsidRPr="001070FC" w:rsidRDefault="00B13E4B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B0241D" w:rsidRPr="001070FC" w14:paraId="477CFC02" w14:textId="77777777" w:rsidTr="00240A71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14EB" w14:textId="77777777" w:rsidR="00B0241D" w:rsidRPr="00907A6C" w:rsidRDefault="00B0241D" w:rsidP="00240A7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Livrables intermédiaires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B94AF3" w14:textId="77777777" w:rsidR="00B0241D" w:rsidRPr="001070FC" w:rsidRDefault="00B0241D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B0241D" w:rsidRPr="001070FC" w14:paraId="1698583C" w14:textId="77777777" w:rsidTr="00240A71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CA741" w14:textId="77777777" w:rsidR="00B0241D" w:rsidRPr="00907A6C" w:rsidRDefault="00B0241D" w:rsidP="00B0241D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Livrables finaux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0929E0" w14:textId="77777777" w:rsidR="00B0241D" w:rsidRPr="001070FC" w:rsidRDefault="00B0241D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B0241D" w:rsidRPr="001070FC" w14:paraId="580C4A5F" w14:textId="77777777" w:rsidTr="00B0241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DB1D0" w14:textId="77777777" w:rsidR="00B0241D" w:rsidRPr="00907A6C" w:rsidRDefault="00B0241D" w:rsidP="00240A7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Durée d’exécution </w:t>
            </w:r>
            <w:r w:rsidRPr="00B13E4B">
              <w:rPr>
                <w:rFonts w:asciiTheme="minorHAnsi" w:hAnsiTheme="minorHAnsi"/>
                <w:sz w:val="22"/>
                <w:highlight w:val="yellow"/>
              </w:rPr>
              <w:t>ou</w:t>
            </w:r>
            <w:r>
              <w:rPr>
                <w:rFonts w:asciiTheme="minorHAnsi" w:hAnsiTheme="minorHAnsi"/>
                <w:sz w:val="22"/>
              </w:rPr>
              <w:t xml:space="preserve"> Délai de livraison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1B655D" w14:textId="77777777" w:rsidR="00B0241D" w:rsidRPr="001070FC" w:rsidRDefault="00B0241D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  <w:tr w:rsidR="008821C7" w:rsidRPr="001070FC" w14:paraId="141EDE26" w14:textId="77777777" w:rsidTr="00B0241D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</w:tcBorders>
          </w:tcPr>
          <w:p w14:paraId="6A8DF115" w14:textId="77777777" w:rsidR="00907A6C" w:rsidRPr="00907A6C" w:rsidRDefault="00B0241D" w:rsidP="00B0241D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Conditions particulières d’exécution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26692E9" w14:textId="77777777" w:rsidR="008821C7" w:rsidRPr="001070FC" w:rsidRDefault="008821C7" w:rsidP="00240A71">
            <w:pPr>
              <w:snapToGrid w:val="0"/>
              <w:rPr>
                <w:rFonts w:asciiTheme="minorHAnsi" w:hAnsiTheme="minorHAnsi"/>
                <w:sz w:val="24"/>
                <w:szCs w:val="22"/>
              </w:rPr>
            </w:pPr>
          </w:p>
        </w:tc>
      </w:tr>
    </w:tbl>
    <w:bookmarkStart w:id="1" w:name="_MON_1497356362"/>
    <w:bookmarkEnd w:id="1"/>
    <w:p w14:paraId="7F3D01B0" w14:textId="77777777" w:rsidR="00907A6C" w:rsidRPr="00907A6C" w:rsidRDefault="004223D4" w:rsidP="00923AC7">
      <w:pPr>
        <w:rPr>
          <w:rFonts w:asciiTheme="minorHAnsi" w:hAnsiTheme="minorHAnsi"/>
          <w:b/>
          <w:sz w:val="22"/>
        </w:rPr>
      </w:pPr>
      <w:r w:rsidRPr="00907A6C">
        <w:rPr>
          <w:rFonts w:asciiTheme="minorHAnsi" w:hAnsiTheme="minorHAnsi"/>
          <w:b/>
          <w:sz w:val="24"/>
          <w:szCs w:val="22"/>
        </w:rPr>
        <w:object w:dxaOrig="9225" w:dyaOrig="3131" w14:anchorId="044CCA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66.5pt" o:ole="">
            <v:imagedata r:id="rId8" o:title=""/>
          </v:shape>
          <o:OLEObject Type="Embed" ProgID="Excel.Sheet.12" ShapeID="_x0000_i1025" DrawAspect="Content" ObjectID="_1725264337" r:id="rId9"/>
        </w:object>
      </w:r>
    </w:p>
    <w:tbl>
      <w:tblPr>
        <w:tblW w:w="95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1"/>
        <w:gridCol w:w="3174"/>
        <w:gridCol w:w="3166"/>
      </w:tblGrid>
      <w:tr w:rsidR="00907A6C" w:rsidRPr="001070FC" w14:paraId="7D999E8C" w14:textId="77777777" w:rsidTr="00907A6C">
        <w:tc>
          <w:tcPr>
            <w:tcW w:w="9511" w:type="dxa"/>
            <w:gridSpan w:val="3"/>
            <w:tcBorders>
              <w:bottom w:val="single" w:sz="4" w:space="0" w:color="auto"/>
            </w:tcBorders>
          </w:tcPr>
          <w:p w14:paraId="6276AB61" w14:textId="77777777" w:rsidR="00907A6C" w:rsidRPr="001070FC" w:rsidRDefault="00907A6C" w:rsidP="00240A71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/>
                <w:smallCaps/>
                <w:sz w:val="22"/>
              </w:rPr>
            </w:pPr>
            <w:r>
              <w:rPr>
                <w:smallCaps/>
              </w:rPr>
              <w:t>Signature de la personne habilitée à engager Expertise France</w:t>
            </w:r>
          </w:p>
        </w:tc>
      </w:tr>
      <w:tr w:rsidR="00907A6C" w:rsidRPr="001070FC" w14:paraId="4DCA1106" w14:textId="77777777" w:rsidTr="00907A6C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96459CC" w14:textId="77777777" w:rsidR="00907A6C" w:rsidRPr="001070FC" w:rsidRDefault="00907A6C" w:rsidP="00240A71">
            <w:pPr>
              <w:rPr>
                <w:rFonts w:asciiTheme="minorHAnsi" w:hAnsiTheme="minorHAnsi"/>
                <w:sz w:val="22"/>
              </w:rPr>
            </w:pPr>
            <w:r w:rsidRPr="001070FC">
              <w:rPr>
                <w:rFonts w:asciiTheme="minorHAnsi" w:hAnsiTheme="minorHAnsi"/>
                <w:sz w:val="22"/>
              </w:rPr>
              <w:t>Fonction et nom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5A12D" w14:textId="77777777" w:rsidR="00907A6C" w:rsidRPr="001070FC" w:rsidRDefault="00907A6C" w:rsidP="00240A71">
            <w:pPr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Date et lieu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532C9" w14:textId="77777777" w:rsidR="00907A6C" w:rsidRPr="001070FC" w:rsidRDefault="00907A6C" w:rsidP="00240A71">
            <w:pPr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Signature</w:t>
            </w:r>
          </w:p>
        </w:tc>
      </w:tr>
      <w:tr w:rsidR="00907A6C" w:rsidRPr="001070FC" w14:paraId="119356B0" w14:textId="77777777" w:rsidTr="00907A6C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BFC025F" w14:textId="77777777" w:rsidR="00907A6C" w:rsidRDefault="00907A6C" w:rsidP="00240A71">
            <w:pPr>
              <w:rPr>
                <w:rFonts w:asciiTheme="minorHAnsi" w:hAnsiTheme="minorHAnsi"/>
                <w:sz w:val="22"/>
              </w:rPr>
            </w:pPr>
          </w:p>
          <w:p w14:paraId="6DF3E5A1" w14:textId="77777777" w:rsidR="00907A6C" w:rsidRPr="001070FC" w:rsidRDefault="00907A6C" w:rsidP="00240A71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D39A4" w14:textId="77777777" w:rsidR="00907A6C" w:rsidRPr="001070FC" w:rsidRDefault="00907A6C" w:rsidP="00240A71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Theme="minorHAnsi" w:hAnsiTheme="minorHAnsi"/>
                <w:sz w:val="22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90EA3" w14:textId="77777777" w:rsidR="00907A6C" w:rsidRPr="001070FC" w:rsidRDefault="00907A6C" w:rsidP="00240A71">
            <w:pPr>
              <w:snapToGrid w:val="0"/>
              <w:jc w:val="center"/>
              <w:rPr>
                <w:rFonts w:asciiTheme="minorHAnsi" w:hAnsiTheme="minorHAnsi"/>
                <w:sz w:val="22"/>
              </w:rPr>
            </w:pPr>
          </w:p>
        </w:tc>
      </w:tr>
    </w:tbl>
    <w:p w14:paraId="5C715EC0" w14:textId="77777777" w:rsidR="00907A6C" w:rsidRPr="006E6176" w:rsidRDefault="00907A6C" w:rsidP="00B44F16">
      <w:pPr>
        <w:tabs>
          <w:tab w:val="left" w:pos="7125"/>
        </w:tabs>
        <w:rPr>
          <w:rFonts w:asciiTheme="minorHAnsi" w:hAnsiTheme="minorHAnsi"/>
          <w:sz w:val="22"/>
        </w:rPr>
      </w:pPr>
    </w:p>
    <w:sectPr w:rsidR="00907A6C" w:rsidRPr="006E6176" w:rsidSect="004223D4">
      <w:headerReference w:type="first" r:id="rId10"/>
      <w:footerReference w:type="first" r:id="rId11"/>
      <w:footnotePr>
        <w:pos w:val="beneathText"/>
      </w:footnotePr>
      <w:type w:val="continuous"/>
      <w:pgSz w:w="11906" w:h="16838"/>
      <w:pgMar w:top="1417" w:right="1417" w:bottom="1417" w:left="1417" w:header="709" w:footer="4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EFC16" w14:textId="77777777" w:rsidR="00B648DD" w:rsidRDefault="00B648DD">
      <w:pPr>
        <w:spacing w:line="240" w:lineRule="auto"/>
      </w:pPr>
      <w:r>
        <w:separator/>
      </w:r>
    </w:p>
  </w:endnote>
  <w:endnote w:type="continuationSeparator" w:id="0">
    <w:p w14:paraId="3B8504D2" w14:textId="77777777" w:rsidR="00B648DD" w:rsidRDefault="00B64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5433743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8"/>
          </w:rPr>
          <w:id w:val="183911471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hAnsiTheme="minorHAnsi"/>
                <w:sz w:val="22"/>
                <w:szCs w:val="22"/>
              </w:rPr>
              <w:id w:val="123913507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Theme="minorHAnsi" w:hAnsiTheme="minorHAnsi"/>
                    <w:sz w:val="22"/>
                    <w:szCs w:val="22"/>
                  </w:rPr>
                  <w:id w:val="-133560622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sdt>
                    <w:sdtPr>
                      <w:rPr>
                        <w:rFonts w:asciiTheme="minorHAnsi" w:hAnsiTheme="minorHAnsi"/>
                        <w:sz w:val="22"/>
                        <w:szCs w:val="22"/>
                      </w:rPr>
                      <w:id w:val="298346928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4FCC68F3" w14:textId="77777777" w:rsidR="004223D4" w:rsidRDefault="004223D4" w:rsidP="006E6176">
                        <w:pPr>
                          <w:pStyle w:val="Pieddepage"/>
                          <w:tabs>
                            <w:tab w:val="clear" w:pos="4536"/>
                            <w:tab w:val="clear" w:pos="9072"/>
                            <w:tab w:val="right" w:pos="9468"/>
                          </w:tabs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</w:p>
                      <w:p w14:paraId="6FE3031F" w14:textId="5D95542C" w:rsidR="006E6176" w:rsidRDefault="006E6176" w:rsidP="006E6176">
                        <w:pPr>
                          <w:pStyle w:val="Pieddepage"/>
                          <w:tabs>
                            <w:tab w:val="clear" w:pos="4536"/>
                            <w:tab w:val="clear" w:pos="9072"/>
                            <w:tab w:val="right" w:pos="9468"/>
                          </w:tabs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6E6176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DAJ_M030</w:t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ab/>
                          <w:t xml:space="preserve">Page </w:t>
                        </w:r>
                        <w:r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instrText>PAGE</w:instrText>
                        </w:r>
                        <w:r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separate"/>
                        </w:r>
                        <w:r w:rsidR="00183E95">
                          <w:rPr>
                            <w:rFonts w:asciiTheme="minorHAnsi" w:hAnsiTheme="minorHAnsi"/>
                            <w:b/>
                            <w:bCs/>
                            <w:noProof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fldChar w:fldCharType="end"/>
                        </w: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 sur </w:t>
                        </w:r>
                        <w:r>
                          <w:rPr>
                            <w:rFonts w:asciiTheme="minorHAnsi" w:hAnsiTheme="minorHAnsi"/>
                            <w:b/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sdtContent>
                  </w:sdt>
                  <w:p w14:paraId="72FBBC16" w14:textId="77777777" w:rsidR="006E6176" w:rsidRDefault="004223D4" w:rsidP="006E6176">
                    <w:pPr>
                      <w:pStyle w:val="Pieddepage"/>
                      <w:tabs>
                        <w:tab w:val="right" w:pos="9746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4223D4">
                      <w:rPr>
                        <w:rFonts w:asciiTheme="minorHAnsi" w:hAnsiTheme="minorHAnsi"/>
                        <w:b/>
                        <w:sz w:val="16"/>
                        <w:szCs w:val="16"/>
                      </w:rPr>
                      <w:t>Juin 2021</w:t>
                    </w:r>
                  </w:p>
                </w:sdtContent>
              </w:sdt>
            </w:sdtContent>
          </w:sdt>
        </w:sdtContent>
      </w:sdt>
    </w:sdtContent>
  </w:sdt>
  <w:p w14:paraId="3E6B93B3" w14:textId="77777777" w:rsidR="006E6176" w:rsidRPr="004223D4" w:rsidRDefault="004223D4" w:rsidP="004223D4">
    <w:pPr>
      <w:tabs>
        <w:tab w:val="center" w:pos="4153"/>
        <w:tab w:val="right" w:pos="8306"/>
      </w:tabs>
      <w:suppressAutoHyphens w:val="0"/>
      <w:spacing w:line="240" w:lineRule="auto"/>
      <w:rPr>
        <w:rFonts w:eastAsia="Times New Roman"/>
        <w:sz w:val="16"/>
        <w:szCs w:val="16"/>
        <w:lang w:eastAsia="ko-KR"/>
      </w:rPr>
    </w:pPr>
    <w:r w:rsidRPr="00D71367">
      <w:rPr>
        <w:rFonts w:eastAsia="Times New Roman"/>
        <w:sz w:val="16"/>
        <w:szCs w:val="16"/>
        <w:lang w:eastAsia="ko-KR"/>
      </w:rPr>
      <w:t>Expertise France - - 40, Boulevard de Port Royal – France</w:t>
    </w:r>
    <w:r w:rsidRPr="00D71367">
      <w:rPr>
        <w:rFonts w:eastAsia="Times New Roman"/>
        <w:sz w:val="16"/>
        <w:szCs w:val="16"/>
        <w:lang w:eastAsia="ko-KR"/>
      </w:rPr>
      <w:br/>
      <w:t>SIRET : 808 734 792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55E76" w14:textId="77777777" w:rsidR="00B648DD" w:rsidRDefault="00B648DD">
      <w:pPr>
        <w:spacing w:line="240" w:lineRule="auto"/>
      </w:pPr>
      <w:r>
        <w:separator/>
      </w:r>
    </w:p>
  </w:footnote>
  <w:footnote w:type="continuationSeparator" w:id="0">
    <w:p w14:paraId="05E79C82" w14:textId="77777777" w:rsidR="00B648DD" w:rsidRDefault="00B64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93068" w14:textId="1A3BDE67" w:rsidR="001070FC" w:rsidRPr="000A0A13" w:rsidRDefault="00183E95" w:rsidP="000A0A13">
    <w:pPr>
      <w:pStyle w:val="En-tte"/>
      <w:tabs>
        <w:tab w:val="clear" w:pos="4536"/>
        <w:tab w:val="clear" w:pos="9072"/>
        <w:tab w:val="right" w:pos="9356"/>
      </w:tabs>
      <w:jc w:val="right"/>
      <w:rPr>
        <w:rFonts w:ascii="Calibri" w:hAnsi="Calibri"/>
        <w:b/>
        <w:bCs/>
        <w:sz w:val="22"/>
      </w:rPr>
    </w:pPr>
    <w:r>
      <w:rPr>
        <w:noProof/>
      </w:rPr>
      <w:drawing>
        <wp:inline distT="0" distB="0" distL="0" distR="0" wp14:anchorId="05CFE179" wp14:editId="6FC8CA25">
          <wp:extent cx="1409700" cy="857250"/>
          <wp:effectExtent l="0" t="0" r="0" b="0"/>
          <wp:docPr id="1" name="Image 3" descr="C:\Users\allasra.naorgue\Desktop\LOGOS\Logo Expertise France - Fond 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3" descr="C:\Users\allasra.naorgue\Desktop\LOGOS\Logo Expertise France - Fond blanc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070FC" w:rsidRPr="00C17FE5">
      <w:rPr>
        <w:rFonts w:ascii="Calibri" w:hAnsi="Calibri"/>
        <w:b/>
        <w:bCs/>
        <w:sz w:val="24"/>
      </w:rPr>
      <w:tab/>
    </w:r>
  </w:p>
  <w:p w14:paraId="1992E026" w14:textId="77777777" w:rsidR="001070FC" w:rsidRDefault="001070FC" w:rsidP="001070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e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5E"/>
    <w:rsid w:val="0005064F"/>
    <w:rsid w:val="00061719"/>
    <w:rsid w:val="00082013"/>
    <w:rsid w:val="000A0A13"/>
    <w:rsid w:val="000C38F0"/>
    <w:rsid w:val="00102707"/>
    <w:rsid w:val="001070FC"/>
    <w:rsid w:val="00183E95"/>
    <w:rsid w:val="001E3679"/>
    <w:rsid w:val="001F1410"/>
    <w:rsid w:val="0031591D"/>
    <w:rsid w:val="00381CF3"/>
    <w:rsid w:val="003B02FA"/>
    <w:rsid w:val="003B0A50"/>
    <w:rsid w:val="004223D4"/>
    <w:rsid w:val="00453B40"/>
    <w:rsid w:val="004A4F91"/>
    <w:rsid w:val="004A5651"/>
    <w:rsid w:val="00574654"/>
    <w:rsid w:val="00615AFD"/>
    <w:rsid w:val="006205DD"/>
    <w:rsid w:val="00633DF6"/>
    <w:rsid w:val="00633E84"/>
    <w:rsid w:val="006953CA"/>
    <w:rsid w:val="006B4295"/>
    <w:rsid w:val="006E6176"/>
    <w:rsid w:val="006F734A"/>
    <w:rsid w:val="007A683B"/>
    <w:rsid w:val="007D4157"/>
    <w:rsid w:val="00812244"/>
    <w:rsid w:val="008821C7"/>
    <w:rsid w:val="008C6F39"/>
    <w:rsid w:val="00907A6C"/>
    <w:rsid w:val="00923AC7"/>
    <w:rsid w:val="009B48EB"/>
    <w:rsid w:val="00AD315E"/>
    <w:rsid w:val="00AF2905"/>
    <w:rsid w:val="00B0241D"/>
    <w:rsid w:val="00B10561"/>
    <w:rsid w:val="00B13E4B"/>
    <w:rsid w:val="00B44F16"/>
    <w:rsid w:val="00B648DD"/>
    <w:rsid w:val="00B913CD"/>
    <w:rsid w:val="00BD6230"/>
    <w:rsid w:val="00BF17A2"/>
    <w:rsid w:val="00C45906"/>
    <w:rsid w:val="00CB6310"/>
    <w:rsid w:val="00D71367"/>
    <w:rsid w:val="00E0541A"/>
    <w:rsid w:val="00E2694E"/>
    <w:rsid w:val="00EA2170"/>
    <w:rsid w:val="00EC7193"/>
    <w:rsid w:val="00F127D1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728A8"/>
  <w15:docId w15:val="{270E978F-0911-4CD3-ADD3-CA0207FE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300" w:lineRule="atLeast"/>
    </w:pPr>
    <w:rPr>
      <w:rFonts w:ascii="Arial" w:eastAsia="Times" w:hAnsi="Arial" w:cs="Arial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993"/>
      </w:tabs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hAnsi="Helvetica" w:cs="Helvetica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line="220" w:lineRule="exact"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ind w:left="0" w:right="96" w:firstLine="0"/>
      <w:jc w:val="center"/>
      <w:outlineLvl w:val="4"/>
    </w:pPr>
    <w:rPr>
      <w:b/>
      <w:bCs/>
      <w:cap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St18z0">
    <w:name w:val="WW8NumSt18z0"/>
    <w:rPr>
      <w:rFonts w:ascii="Wingdings" w:hAnsi="Wingdings" w:cs="Wingdings"/>
      <w:sz w:val="30"/>
    </w:rPr>
  </w:style>
  <w:style w:type="character" w:customStyle="1" w:styleId="WW-Policepardfaut">
    <w:name w:val="WW-Police par défaut"/>
  </w:style>
  <w:style w:type="character" w:styleId="Lienhypertexte">
    <w:name w:val="Hyperlink"/>
    <w:basedOn w:val="WW-Policepardfaut"/>
    <w:semiHidden/>
    <w:rPr>
      <w:color w:val="0000FF"/>
      <w:u w:val="single"/>
    </w:rPr>
  </w:style>
  <w:style w:type="character" w:styleId="Lienhypertextesuivivisit">
    <w:name w:val="FollowedHyperlink"/>
    <w:basedOn w:val="WW-Policepardfaut"/>
    <w:semiHidden/>
    <w:rPr>
      <w:color w:val="800080"/>
      <w:u w:val="single"/>
    </w:rPr>
  </w:style>
  <w:style w:type="character" w:styleId="lev">
    <w:name w:val="Strong"/>
    <w:basedOn w:val="WW-Policepardfaut"/>
    <w:qFormat/>
    <w:rPr>
      <w:b/>
      <w:bCs/>
    </w:rPr>
  </w:style>
  <w:style w:type="character" w:styleId="Numrodepage">
    <w:name w:val="page number"/>
    <w:basedOn w:val="WW-Policepardfaut"/>
    <w:semiHidden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eastAsia="SimSun" w:cs="Mangal"/>
      <w:sz w:val="28"/>
      <w:szCs w:val="28"/>
    </w:rPr>
  </w:style>
  <w:style w:type="paragraph" w:styleId="Corpsdetexte">
    <w:name w:val="Body Text"/>
    <w:basedOn w:val="Normal"/>
    <w:semiHidden/>
    <w:rPr>
      <w:i/>
      <w:iCs/>
    </w:rPr>
  </w:style>
  <w:style w:type="paragraph" w:styleId="Liste">
    <w:name w:val="List"/>
    <w:basedOn w:val="Corpsdetexte"/>
    <w:semiHidden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textepuce2">
    <w:name w:val="texte puce2"/>
    <w:basedOn w:val="Normal"/>
    <w:pPr>
      <w:numPr>
        <w:numId w:val="2"/>
      </w:numPr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e1">
    <w:name w:val="liste 1"/>
    <w:basedOn w:val="Normal"/>
    <w:pPr>
      <w:numPr>
        <w:numId w:val="3"/>
      </w:numPr>
      <w:tabs>
        <w:tab w:val="left" w:pos="851"/>
      </w:tabs>
      <w:spacing w:before="60" w:after="60" w:line="240" w:lineRule="auto"/>
      <w:ind w:left="851" w:hanging="284"/>
      <w:jc w:val="both"/>
    </w:pPr>
    <w:rPr>
      <w:rFonts w:eastAsia="Times New Roman"/>
    </w:rPr>
  </w:style>
  <w:style w:type="paragraph" w:styleId="Corpsdetexte2">
    <w:name w:val="Body Text 2"/>
    <w:basedOn w:val="Normal"/>
    <w:semiHidden/>
    <w:pPr>
      <w:spacing w:line="440" w:lineRule="exact"/>
      <w:jc w:val="center"/>
    </w:pPr>
    <w:rPr>
      <w:b/>
      <w:spacing w:val="30"/>
      <w:sz w:val="30"/>
    </w:rPr>
  </w:style>
  <w:style w:type="paragraph" w:styleId="Commentaire">
    <w:name w:val="annotation text"/>
    <w:basedOn w:val="Normal"/>
    <w:semiHidden/>
    <w:pPr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paragraph" w:styleId="Objetducommentaire">
    <w:name w:val="annotation subject"/>
    <w:basedOn w:val="Commentaire"/>
    <w:next w:val="Commentaire"/>
    <w:pPr>
      <w:spacing w:after="0"/>
      <w:jc w:val="left"/>
    </w:pPr>
    <w:rPr>
      <w:b/>
      <w:bCs/>
    </w:rPr>
  </w:style>
  <w:style w:type="paragraph" w:styleId="Corpsdetexte3">
    <w:name w:val="Body Text 3"/>
    <w:basedOn w:val="Normal"/>
    <w:semiHidden/>
    <w:p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spacing w:after="240"/>
      <w:ind w:right="98"/>
      <w:jc w:val="center"/>
    </w:pPr>
    <w:rPr>
      <w:b/>
      <w:bCs/>
      <w:caps/>
      <w:sz w:val="26"/>
      <w:szCs w:val="2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character" w:customStyle="1" w:styleId="PieddepageCar">
    <w:name w:val="Pied de page Car"/>
    <w:link w:val="Pieddepage"/>
    <w:uiPriority w:val="99"/>
    <w:rsid w:val="001070FC"/>
    <w:rPr>
      <w:rFonts w:ascii="Arial" w:eastAsia="Times" w:hAnsi="Arial" w:cs="Arial"/>
      <w:lang w:eastAsia="zh-CN"/>
    </w:rPr>
  </w:style>
  <w:style w:type="character" w:customStyle="1" w:styleId="En-tteCar">
    <w:name w:val="En-tête Car"/>
    <w:basedOn w:val="Policepardfaut"/>
    <w:link w:val="En-tte"/>
    <w:semiHidden/>
    <w:rsid w:val="00923AC7"/>
    <w:rPr>
      <w:rFonts w:ascii="Arial" w:eastAsia="Times" w:hAnsi="Arial" w:cs="Arial"/>
      <w:lang w:eastAsia="zh-CN"/>
    </w:rPr>
  </w:style>
  <w:style w:type="table" w:styleId="Grilledutableau">
    <w:name w:val="Table Grid"/>
    <w:basedOn w:val="TableauNormal"/>
    <w:rsid w:val="000A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Feuille_de_calcul_Microsoft_Excel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enard-adc.BERCY\Local%20Settings\Temporary%20Internet%20Files\Content.IE5\4D4RCRKT\Note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F3A60-A4A9-4645-9E0A-E21D5230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Note_1</Template>
  <TotalTime>1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MEIE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MINEFI</dc:creator>
  <cp:lastModifiedBy>expert.ef</cp:lastModifiedBy>
  <cp:revision>3</cp:revision>
  <cp:lastPrinted>2013-11-07T11:03:00Z</cp:lastPrinted>
  <dcterms:created xsi:type="dcterms:W3CDTF">2022-04-07T10:58:00Z</dcterms:created>
  <dcterms:modified xsi:type="dcterms:W3CDTF">2022-09-21T11:19:00Z</dcterms:modified>
</cp:coreProperties>
</file>